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DA5EBB" w:rsidRDefault="00FC72A6" w:rsidP="00DA5EBB">
      <w:pPr>
        <w:pBdr>
          <w:bottom w:val="single" w:sz="12" w:space="1" w:color="auto"/>
        </w:pBdr>
        <w:rPr>
          <w:rFonts w:asciiTheme="minorHAnsi" w:eastAsiaTheme="minorHAnsi" w:hAnsiTheme="minorHAnsi" w:cstheme="minorBidi"/>
          <w:lang w:eastAsia="en-US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</w:t>
      </w:r>
      <w:r>
        <w:rPr>
          <w:b/>
          <w:sz w:val="44"/>
          <w:szCs w:val="44"/>
        </w:rPr>
        <w:t xml:space="preserve">  СЕРЕБРЯНСКИЙ ВЕСТНИК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FC72A6" w:rsidTr="00A928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4874AA" w:rsidP="00A9281E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1013B5">
              <w:rPr>
                <w:b/>
                <w:sz w:val="28"/>
                <w:szCs w:val="28"/>
                <w:lang w:eastAsia="en-US"/>
              </w:rPr>
              <w:t>1</w:t>
            </w:r>
            <w:r w:rsidR="006B34E6">
              <w:rPr>
                <w:b/>
                <w:sz w:val="28"/>
                <w:szCs w:val="28"/>
                <w:lang w:eastAsia="en-US"/>
              </w:rPr>
              <w:t>5</w:t>
            </w:r>
            <w:r w:rsidR="003F30D0">
              <w:rPr>
                <w:b/>
                <w:sz w:val="28"/>
                <w:szCs w:val="28"/>
                <w:lang w:eastAsia="en-US"/>
              </w:rPr>
              <w:t>(2)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Default="00A32DC1" w:rsidP="00A9281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07.08</w:t>
            </w:r>
            <w:r w:rsidR="00BC7432">
              <w:rPr>
                <w:b/>
                <w:sz w:val="28"/>
                <w:szCs w:val="28"/>
                <w:lang w:eastAsia="en-US"/>
              </w:rPr>
              <w:t>.2015</w:t>
            </w:r>
            <w:r w:rsidR="00FC72A6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641F43" w:rsidRDefault="00641F43" w:rsidP="009F6CF4"/>
    <w:p w:rsidR="00B95E60" w:rsidRPr="00D11E3F" w:rsidRDefault="00B95E60" w:rsidP="009F6CF4"/>
    <w:p w:rsidR="00A32DC1" w:rsidRPr="00FE0A1D" w:rsidRDefault="00A32DC1" w:rsidP="00A32DC1">
      <w:pPr>
        <w:pStyle w:val="a5"/>
        <w:rPr>
          <w:rFonts w:ascii="Times New Roman" w:hAnsi="Times New Roman"/>
          <w:b/>
          <w:sz w:val="24"/>
          <w:szCs w:val="24"/>
        </w:rPr>
      </w:pPr>
      <w:r w:rsidRPr="00FE0A1D">
        <w:rPr>
          <w:rFonts w:ascii="Times New Roman" w:hAnsi="Times New Roman"/>
          <w:b/>
          <w:sz w:val="24"/>
          <w:szCs w:val="24"/>
        </w:rPr>
        <w:t xml:space="preserve">Избирательная комиссия Серебрянского сельсовета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многомандатного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избирательного округа №1 по выборам депутатов Совета депутатов Серебрянского сельсовета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A32DC1" w:rsidRPr="00FE0A1D" w:rsidRDefault="00A32DC1" w:rsidP="00A32DC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E0A1D">
        <w:rPr>
          <w:b/>
          <w:bCs/>
          <w:sz w:val="24"/>
          <w:szCs w:val="24"/>
        </w:rPr>
        <w:t>РЕШЕНИЕ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bCs/>
          <w:i/>
          <w:sz w:val="24"/>
          <w:szCs w:val="24"/>
        </w:rPr>
      </w:pPr>
      <w:r w:rsidRPr="00FE0A1D">
        <w:rPr>
          <w:bCs/>
          <w:sz w:val="24"/>
          <w:szCs w:val="24"/>
          <w:u w:val="single"/>
        </w:rPr>
        <w:t>06.0 8.2015 г.</w:t>
      </w:r>
      <w:r w:rsidRPr="00FE0A1D">
        <w:rPr>
          <w:bCs/>
          <w:sz w:val="24"/>
          <w:szCs w:val="24"/>
        </w:rPr>
        <w:t xml:space="preserve">                                                                                       № _</w:t>
      </w:r>
      <w:r w:rsidRPr="00FE0A1D">
        <w:rPr>
          <w:bCs/>
          <w:sz w:val="24"/>
          <w:szCs w:val="24"/>
          <w:u w:val="single"/>
        </w:rPr>
        <w:t>13</w:t>
      </w:r>
      <w:r w:rsidRPr="00FE0A1D">
        <w:rPr>
          <w:bCs/>
          <w:sz w:val="24"/>
          <w:szCs w:val="24"/>
        </w:rPr>
        <w:t>__</w:t>
      </w:r>
      <w:r w:rsidRPr="00FE0A1D">
        <w:rPr>
          <w:bCs/>
          <w:i/>
          <w:sz w:val="24"/>
          <w:szCs w:val="24"/>
        </w:rPr>
        <w:t xml:space="preserve">            (дата)</w:t>
      </w:r>
    </w:p>
    <w:p w:rsidR="00A32DC1" w:rsidRPr="00FE0A1D" w:rsidRDefault="00A32DC1" w:rsidP="00A32DC1">
      <w:pPr>
        <w:jc w:val="center"/>
      </w:pPr>
      <w:r w:rsidRPr="00FE0A1D">
        <w:rPr>
          <w:b/>
        </w:rPr>
        <w:t xml:space="preserve">с. </w:t>
      </w:r>
      <w:proofErr w:type="spellStart"/>
      <w:r w:rsidRPr="00FE0A1D">
        <w:rPr>
          <w:b/>
        </w:rPr>
        <w:t>Серебрянское</w:t>
      </w:r>
      <w:proofErr w:type="spellEnd"/>
      <w:r w:rsidRPr="00FE0A1D">
        <w:rPr>
          <w:b/>
        </w:rPr>
        <w:t xml:space="preserve"> </w:t>
      </w:r>
      <w:proofErr w:type="spellStart"/>
      <w:r w:rsidRPr="00FE0A1D">
        <w:rPr>
          <w:b/>
        </w:rPr>
        <w:t>Чулымского</w:t>
      </w:r>
      <w:proofErr w:type="spellEnd"/>
      <w:r w:rsidRPr="00FE0A1D">
        <w:rPr>
          <w:b/>
        </w:rPr>
        <w:t xml:space="preserve"> района Новосибирской области</w:t>
      </w:r>
      <w:r w:rsidRPr="00FE0A1D">
        <w:t xml:space="preserve"> </w:t>
      </w:r>
    </w:p>
    <w:p w:rsidR="00A32DC1" w:rsidRPr="00FE0A1D" w:rsidRDefault="00A32DC1" w:rsidP="00A32DC1">
      <w:pPr>
        <w:pStyle w:val="af2"/>
        <w:jc w:val="center"/>
        <w:rPr>
          <w:sz w:val="24"/>
          <w:szCs w:val="24"/>
        </w:rPr>
      </w:pPr>
    </w:p>
    <w:p w:rsidR="00A32DC1" w:rsidRPr="00FE0A1D" w:rsidRDefault="00A32DC1" w:rsidP="00A32DC1">
      <w:pPr>
        <w:pStyle w:val="af2"/>
        <w:jc w:val="center"/>
        <w:rPr>
          <w:bCs/>
          <w:sz w:val="24"/>
          <w:szCs w:val="24"/>
        </w:rPr>
      </w:pPr>
      <w:r w:rsidRPr="00FE0A1D">
        <w:rPr>
          <w:b/>
          <w:bCs/>
          <w:sz w:val="24"/>
          <w:szCs w:val="24"/>
        </w:rPr>
        <w:t xml:space="preserve">О рассмотрении заявления кандидата в депутаты Совета депутатов Серебрянского  сельсовета </w:t>
      </w:r>
      <w:proofErr w:type="spellStart"/>
      <w:r w:rsidRPr="00FE0A1D">
        <w:rPr>
          <w:b/>
          <w:bCs/>
          <w:sz w:val="24"/>
          <w:szCs w:val="24"/>
        </w:rPr>
        <w:t>Чулымского</w:t>
      </w:r>
      <w:proofErr w:type="spellEnd"/>
      <w:r w:rsidRPr="00FE0A1D">
        <w:rPr>
          <w:b/>
          <w:bCs/>
          <w:sz w:val="24"/>
          <w:szCs w:val="24"/>
        </w:rPr>
        <w:t xml:space="preserve"> района Новосибирской области</w:t>
      </w:r>
      <w:r w:rsidRPr="00FE0A1D">
        <w:rPr>
          <w:bCs/>
          <w:sz w:val="24"/>
          <w:szCs w:val="24"/>
        </w:rPr>
        <w:t xml:space="preserve"> </w:t>
      </w:r>
      <w:r w:rsidRPr="00FE0A1D">
        <w:rPr>
          <w:b/>
          <w:bCs/>
          <w:sz w:val="24"/>
          <w:szCs w:val="24"/>
        </w:rPr>
        <w:t>Носенко Сергея Владимировича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b/>
          <w:bCs/>
          <w:color w:val="000000"/>
          <w:sz w:val="24"/>
          <w:szCs w:val="24"/>
        </w:rPr>
      </w:pPr>
      <w:r w:rsidRPr="00FE0A1D">
        <w:rPr>
          <w:b/>
          <w:sz w:val="24"/>
          <w:szCs w:val="24"/>
        </w:rPr>
        <w:t>выдвинутого избирательным объединением</w:t>
      </w:r>
      <w:r w:rsidRPr="00FE0A1D">
        <w:rPr>
          <w:b/>
          <w:i/>
          <w:sz w:val="24"/>
          <w:szCs w:val="24"/>
        </w:rPr>
        <w:t xml:space="preserve"> </w:t>
      </w:r>
      <w:r w:rsidRPr="00FE0A1D">
        <w:rPr>
          <w:b/>
          <w:bCs/>
          <w:color w:val="000000"/>
          <w:sz w:val="24"/>
          <w:szCs w:val="24"/>
        </w:rPr>
        <w:t xml:space="preserve">местным отделением Всероссийской партией «Единая Россия» </w:t>
      </w:r>
      <w:proofErr w:type="spellStart"/>
      <w:r w:rsidRPr="00FE0A1D">
        <w:rPr>
          <w:b/>
          <w:bCs/>
          <w:color w:val="000000"/>
          <w:sz w:val="24"/>
          <w:szCs w:val="24"/>
        </w:rPr>
        <w:t>Чулымского</w:t>
      </w:r>
      <w:proofErr w:type="spellEnd"/>
      <w:r w:rsidRPr="00FE0A1D">
        <w:rPr>
          <w:b/>
          <w:bCs/>
          <w:color w:val="000000"/>
          <w:sz w:val="24"/>
          <w:szCs w:val="24"/>
        </w:rPr>
        <w:t xml:space="preserve"> района Новосибирской  области по</w:t>
      </w:r>
      <w:r w:rsidRPr="00FE0A1D">
        <w:rPr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E0A1D">
        <w:rPr>
          <w:b/>
          <w:bCs/>
          <w:color w:val="000000"/>
          <w:sz w:val="24"/>
          <w:szCs w:val="24"/>
        </w:rPr>
        <w:t>многомандатному</w:t>
      </w:r>
      <w:proofErr w:type="spellEnd"/>
      <w:r w:rsidRPr="00FE0A1D">
        <w:rPr>
          <w:b/>
          <w:bCs/>
          <w:color w:val="000000"/>
          <w:sz w:val="24"/>
          <w:szCs w:val="24"/>
        </w:rPr>
        <w:t xml:space="preserve"> избирательному округу 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bCs/>
          <w:i/>
          <w:color w:val="000000"/>
          <w:sz w:val="24"/>
          <w:szCs w:val="24"/>
        </w:rPr>
      </w:pPr>
      <w:r w:rsidRPr="00FE0A1D">
        <w:rPr>
          <w:b/>
          <w:bCs/>
          <w:color w:val="000000"/>
          <w:sz w:val="24"/>
          <w:szCs w:val="24"/>
        </w:rPr>
        <w:t xml:space="preserve">№ 1 </w:t>
      </w:r>
      <w:r w:rsidRPr="00FE0A1D">
        <w:rPr>
          <w:b/>
          <w:sz w:val="24"/>
          <w:szCs w:val="24"/>
        </w:rPr>
        <w:t>о снятии своей кандидатуры</w:t>
      </w:r>
    </w:p>
    <w:p w:rsidR="00A32DC1" w:rsidRPr="00FE0A1D" w:rsidRDefault="00A32DC1" w:rsidP="00A32DC1">
      <w:pPr>
        <w:keepNext/>
        <w:tabs>
          <w:tab w:val="left" w:pos="1602"/>
          <w:tab w:val="center" w:pos="4535"/>
        </w:tabs>
        <w:suppressAutoHyphens/>
        <w:ind w:firstLine="709"/>
        <w:jc w:val="both"/>
      </w:pPr>
    </w:p>
    <w:p w:rsidR="00A32DC1" w:rsidRPr="00FE0A1D" w:rsidRDefault="00A32DC1" w:rsidP="00A32DC1">
      <w:pPr>
        <w:keepNext/>
        <w:tabs>
          <w:tab w:val="left" w:pos="1602"/>
          <w:tab w:val="center" w:pos="4535"/>
        </w:tabs>
        <w:suppressAutoHyphens/>
        <w:jc w:val="both"/>
        <w:rPr>
          <w:i/>
        </w:rPr>
      </w:pPr>
      <w:r w:rsidRPr="00FE0A1D">
        <w:t xml:space="preserve">          Рассмотрев  заявление </w:t>
      </w:r>
      <w:r w:rsidRPr="00FE0A1D">
        <w:rPr>
          <w:bCs/>
        </w:rPr>
        <w:t xml:space="preserve">Носенко Сергея Владимировича </w:t>
      </w:r>
      <w:r w:rsidRPr="00FE0A1D">
        <w:t xml:space="preserve">от «05» 08.2015 года о снятии своей кандидатуры, руководствуясь частью 19 статьи 42 Закона Новосибирской области «О выборах депутатов представительных органов муниципальных образований в Новосибирской области»,  избирательная комиссия Серебрянского сельсовета </w:t>
      </w:r>
      <w:proofErr w:type="spellStart"/>
      <w:r w:rsidRPr="00FE0A1D">
        <w:t>Чулымского</w:t>
      </w:r>
      <w:proofErr w:type="spellEnd"/>
      <w:r w:rsidRPr="00FE0A1D">
        <w:t xml:space="preserve"> района Новосибирской области </w:t>
      </w:r>
      <w:proofErr w:type="spellStart"/>
      <w:r w:rsidRPr="00FE0A1D">
        <w:t>многомандатного</w:t>
      </w:r>
      <w:proofErr w:type="spellEnd"/>
      <w:r w:rsidRPr="00FE0A1D">
        <w:t xml:space="preserve"> избирательного округа № 1</w:t>
      </w:r>
    </w:p>
    <w:p w:rsidR="00A32DC1" w:rsidRPr="00FE0A1D" w:rsidRDefault="00A32DC1" w:rsidP="00A32DC1">
      <w:pPr>
        <w:keepNext/>
        <w:tabs>
          <w:tab w:val="left" w:pos="2562"/>
        </w:tabs>
        <w:suppressAutoHyphens/>
        <w:jc w:val="both"/>
        <w:rPr>
          <w:b/>
        </w:rPr>
      </w:pPr>
      <w:r w:rsidRPr="00FE0A1D">
        <w:rPr>
          <w:b/>
        </w:rPr>
        <w:t>РЕШИЛА:</w:t>
      </w:r>
      <w:r w:rsidRPr="00FE0A1D">
        <w:rPr>
          <w:b/>
        </w:rPr>
        <w:tab/>
      </w:r>
    </w:p>
    <w:p w:rsidR="00A32DC1" w:rsidRPr="00FE0A1D" w:rsidRDefault="00A32DC1" w:rsidP="00A32DC1">
      <w:pPr>
        <w:ind w:firstLine="709"/>
        <w:jc w:val="both"/>
        <w:rPr>
          <w:i/>
        </w:rPr>
      </w:pPr>
      <w:r w:rsidRPr="00FE0A1D">
        <w:t xml:space="preserve">1. Принять к сведению заявление кандидата в депутаты </w:t>
      </w:r>
      <w:r w:rsidRPr="00FE0A1D">
        <w:rPr>
          <w:bCs/>
        </w:rPr>
        <w:t xml:space="preserve">Совета депутатов Серебрянского сельсовета </w:t>
      </w:r>
      <w:proofErr w:type="spellStart"/>
      <w:r w:rsidRPr="00FE0A1D">
        <w:rPr>
          <w:bCs/>
        </w:rPr>
        <w:t>Чулымского</w:t>
      </w:r>
      <w:proofErr w:type="spellEnd"/>
      <w:r w:rsidRPr="00FE0A1D">
        <w:rPr>
          <w:bCs/>
        </w:rPr>
        <w:t xml:space="preserve"> района Новосибирской области</w:t>
      </w:r>
      <w:r w:rsidRPr="00FE0A1D">
        <w:rPr>
          <w:i/>
        </w:rPr>
        <w:t xml:space="preserve"> </w:t>
      </w:r>
      <w:r w:rsidRPr="00FE0A1D">
        <w:t xml:space="preserve"> по </w:t>
      </w:r>
      <w:proofErr w:type="spellStart"/>
      <w:r w:rsidRPr="00FE0A1D">
        <w:t>многомандатному</w:t>
      </w:r>
      <w:proofErr w:type="spellEnd"/>
      <w:r w:rsidRPr="00FE0A1D">
        <w:t xml:space="preserve">   избирательному   округу №1,   Носенко Сергея Владимировича</w:t>
      </w:r>
      <w:r w:rsidRPr="00FE0A1D">
        <w:rPr>
          <w:i/>
        </w:rPr>
        <w:t xml:space="preserve"> </w:t>
      </w:r>
      <w:r w:rsidRPr="00FE0A1D">
        <w:t>о снятии своей кандидатуры.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bCs/>
          <w:i/>
          <w:color w:val="000000"/>
          <w:sz w:val="24"/>
          <w:szCs w:val="24"/>
        </w:rPr>
      </w:pPr>
      <w:r w:rsidRPr="00FE0A1D">
        <w:rPr>
          <w:sz w:val="24"/>
          <w:szCs w:val="24"/>
        </w:rPr>
        <w:t xml:space="preserve">        2. Направить настоящее решение на Носенко Сергея Владимировича  избирательному объединению</w:t>
      </w:r>
      <w:r w:rsidRPr="00FE0A1D">
        <w:rPr>
          <w:i/>
          <w:sz w:val="24"/>
          <w:szCs w:val="24"/>
        </w:rPr>
        <w:t xml:space="preserve"> </w:t>
      </w:r>
      <w:r w:rsidRPr="00FE0A1D">
        <w:rPr>
          <w:bCs/>
          <w:color w:val="000000"/>
          <w:sz w:val="24"/>
          <w:szCs w:val="24"/>
        </w:rPr>
        <w:t xml:space="preserve">местного отделения Всероссийской партией «Единая Россия» </w:t>
      </w:r>
      <w:proofErr w:type="spellStart"/>
      <w:r w:rsidRPr="00FE0A1D">
        <w:rPr>
          <w:bCs/>
          <w:color w:val="000000"/>
          <w:sz w:val="24"/>
          <w:szCs w:val="24"/>
        </w:rPr>
        <w:t>Чулымского</w:t>
      </w:r>
      <w:proofErr w:type="spellEnd"/>
      <w:r w:rsidRPr="00FE0A1D">
        <w:rPr>
          <w:bCs/>
          <w:color w:val="000000"/>
          <w:sz w:val="24"/>
          <w:szCs w:val="24"/>
        </w:rPr>
        <w:t xml:space="preserve"> района Новосибирской  области по</w:t>
      </w:r>
      <w:r w:rsidRPr="00FE0A1D">
        <w:rPr>
          <w:bCs/>
          <w:i/>
          <w:color w:val="000000"/>
          <w:sz w:val="24"/>
          <w:szCs w:val="24"/>
        </w:rPr>
        <w:t xml:space="preserve"> </w:t>
      </w:r>
      <w:proofErr w:type="spellStart"/>
      <w:r w:rsidRPr="00FE0A1D">
        <w:rPr>
          <w:bCs/>
          <w:color w:val="000000"/>
          <w:sz w:val="24"/>
          <w:szCs w:val="24"/>
        </w:rPr>
        <w:t>многомандатному</w:t>
      </w:r>
      <w:proofErr w:type="spellEnd"/>
      <w:r w:rsidRPr="00FE0A1D">
        <w:rPr>
          <w:bCs/>
          <w:color w:val="000000"/>
          <w:sz w:val="24"/>
          <w:szCs w:val="24"/>
        </w:rPr>
        <w:t xml:space="preserve"> избирательному округу №1 </w:t>
      </w:r>
      <w:r w:rsidRPr="00FE0A1D">
        <w:rPr>
          <w:sz w:val="24"/>
          <w:szCs w:val="24"/>
        </w:rPr>
        <w:t>для сведения.</w:t>
      </w:r>
    </w:p>
    <w:p w:rsidR="00A32DC1" w:rsidRPr="00FE0A1D" w:rsidRDefault="00A32DC1" w:rsidP="00A32DC1">
      <w:pPr>
        <w:ind w:firstLine="709"/>
        <w:jc w:val="both"/>
        <w:rPr>
          <w:i/>
        </w:rPr>
      </w:pPr>
      <w:r w:rsidRPr="00FE0A1D">
        <w:t>3. </w:t>
      </w:r>
      <w:proofErr w:type="gramStart"/>
      <w:r w:rsidRPr="00FE0A1D">
        <w:t>Контроль за</w:t>
      </w:r>
      <w:proofErr w:type="gramEnd"/>
      <w:r w:rsidRPr="00FE0A1D">
        <w:t xml:space="preserve"> выполнением настоящего решения возложить на  секретаря избирательной комиссии Серебрянского сельсовета </w:t>
      </w:r>
      <w:proofErr w:type="spellStart"/>
      <w:r w:rsidRPr="00FE0A1D">
        <w:t>Чулымского</w:t>
      </w:r>
      <w:proofErr w:type="spellEnd"/>
      <w:r w:rsidRPr="00FE0A1D">
        <w:t xml:space="preserve"> района Новосибирской области</w:t>
      </w:r>
    </w:p>
    <w:p w:rsidR="00A32DC1" w:rsidRPr="00FE0A1D" w:rsidRDefault="00A32DC1" w:rsidP="00A32DC1">
      <w:pPr>
        <w:pStyle w:val="af2"/>
        <w:ind w:firstLine="709"/>
        <w:rPr>
          <w:i/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  <w:r w:rsidRPr="00FE0A1D">
        <w:rPr>
          <w:sz w:val="24"/>
          <w:szCs w:val="24"/>
        </w:rPr>
        <w:t>Председатель комиссии                                            Салов С.М.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  <w:r w:rsidRPr="00FE0A1D">
        <w:rPr>
          <w:sz w:val="24"/>
          <w:szCs w:val="24"/>
        </w:rPr>
        <w:t xml:space="preserve">Секретарь комиссии                                                  </w:t>
      </w:r>
      <w:proofErr w:type="spellStart"/>
      <w:r w:rsidRPr="00FE0A1D">
        <w:rPr>
          <w:sz w:val="24"/>
          <w:szCs w:val="24"/>
        </w:rPr>
        <w:t>Функ</w:t>
      </w:r>
      <w:proofErr w:type="spellEnd"/>
      <w:r w:rsidRPr="00FE0A1D">
        <w:rPr>
          <w:sz w:val="24"/>
          <w:szCs w:val="24"/>
        </w:rPr>
        <w:t xml:space="preserve"> Н.В.</w:t>
      </w:r>
    </w:p>
    <w:p w:rsidR="00A32DC1" w:rsidRPr="00FE0A1D" w:rsidRDefault="00A32DC1" w:rsidP="00A32DC1">
      <w:pPr>
        <w:pStyle w:val="af2"/>
        <w:rPr>
          <w:sz w:val="24"/>
          <w:szCs w:val="24"/>
        </w:rPr>
      </w:pPr>
    </w:p>
    <w:p w:rsidR="00A32DC1" w:rsidRPr="00FE0A1D" w:rsidRDefault="00A32DC1" w:rsidP="00A32DC1"/>
    <w:p w:rsidR="00A32DC1" w:rsidRPr="00FE0A1D" w:rsidRDefault="00A32DC1" w:rsidP="00A32DC1">
      <w:pPr>
        <w:jc w:val="both"/>
      </w:pPr>
    </w:p>
    <w:p w:rsidR="00A32DC1" w:rsidRPr="00FE0A1D" w:rsidRDefault="00A32DC1" w:rsidP="00A32DC1">
      <w:pPr>
        <w:jc w:val="both"/>
      </w:pPr>
    </w:p>
    <w:p w:rsidR="00A32DC1" w:rsidRPr="00FE0A1D" w:rsidRDefault="00A32DC1" w:rsidP="00A32DC1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FE0A1D">
        <w:rPr>
          <w:rFonts w:ascii="Times New Roman" w:hAnsi="Times New Roman"/>
          <w:b/>
          <w:sz w:val="24"/>
          <w:szCs w:val="24"/>
        </w:rPr>
        <w:lastRenderedPageBreak/>
        <w:t xml:space="preserve">Избирательная комиссия Серебрянского сельсовета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многомандатного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избирательного округа №1 по выборам депутатов Совета депутатов Серебрянского сельсовета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A32DC1" w:rsidRPr="00FE0A1D" w:rsidRDefault="00A32DC1" w:rsidP="00A32DC1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FE0A1D">
        <w:rPr>
          <w:b/>
          <w:bCs/>
          <w:sz w:val="24"/>
          <w:szCs w:val="24"/>
        </w:rPr>
        <w:t>РЕШЕНИЕ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bCs/>
          <w:i/>
          <w:sz w:val="24"/>
          <w:szCs w:val="24"/>
        </w:rPr>
      </w:pPr>
      <w:r w:rsidRPr="00FE0A1D">
        <w:rPr>
          <w:bCs/>
          <w:sz w:val="24"/>
          <w:szCs w:val="24"/>
          <w:u w:val="single"/>
        </w:rPr>
        <w:t>06.0 8.2015 г.</w:t>
      </w:r>
      <w:r w:rsidRPr="00FE0A1D">
        <w:rPr>
          <w:bCs/>
          <w:sz w:val="24"/>
          <w:szCs w:val="24"/>
        </w:rPr>
        <w:t xml:space="preserve">                                                                                       № _</w:t>
      </w:r>
      <w:r w:rsidRPr="00FE0A1D">
        <w:rPr>
          <w:bCs/>
          <w:sz w:val="24"/>
          <w:szCs w:val="24"/>
          <w:u w:val="single"/>
        </w:rPr>
        <w:t>14</w:t>
      </w:r>
      <w:r w:rsidRPr="00FE0A1D">
        <w:rPr>
          <w:bCs/>
          <w:sz w:val="24"/>
          <w:szCs w:val="24"/>
        </w:rPr>
        <w:t>__</w:t>
      </w:r>
      <w:r w:rsidRPr="00FE0A1D">
        <w:rPr>
          <w:bCs/>
          <w:i/>
          <w:sz w:val="24"/>
          <w:szCs w:val="24"/>
        </w:rPr>
        <w:t xml:space="preserve">            (дата)</w:t>
      </w:r>
    </w:p>
    <w:p w:rsidR="00A32DC1" w:rsidRPr="00FE0A1D" w:rsidRDefault="00A32DC1" w:rsidP="00A32DC1">
      <w:pPr>
        <w:pStyle w:val="a5"/>
        <w:jc w:val="center"/>
        <w:rPr>
          <w:rFonts w:ascii="Times New Roman" w:hAnsi="Times New Roman"/>
          <w:bCs/>
          <w:i/>
          <w:sz w:val="24"/>
          <w:szCs w:val="24"/>
        </w:rPr>
      </w:pPr>
      <w:r w:rsidRPr="00FE0A1D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Серебрянское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E0A1D">
        <w:rPr>
          <w:rFonts w:ascii="Times New Roman" w:hAnsi="Times New Roman"/>
          <w:b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  <w:r w:rsidRPr="00FE0A1D">
        <w:rPr>
          <w:rFonts w:ascii="Times New Roman" w:hAnsi="Times New Roman"/>
          <w:sz w:val="24"/>
          <w:szCs w:val="24"/>
        </w:rPr>
        <w:t xml:space="preserve"> </w:t>
      </w:r>
    </w:p>
    <w:p w:rsidR="00A32DC1" w:rsidRPr="00FE0A1D" w:rsidRDefault="00A32DC1" w:rsidP="00A32DC1">
      <w:pPr>
        <w:pStyle w:val="af2"/>
        <w:jc w:val="center"/>
        <w:rPr>
          <w:rFonts w:ascii="Times New Roman" w:hAnsi="Times New Roman"/>
          <w:sz w:val="24"/>
          <w:szCs w:val="24"/>
        </w:rPr>
      </w:pPr>
    </w:p>
    <w:p w:rsidR="00A32DC1" w:rsidRPr="00FE0A1D" w:rsidRDefault="00A32DC1" w:rsidP="00A32DC1">
      <w:pPr>
        <w:pStyle w:val="af2"/>
        <w:jc w:val="center"/>
        <w:rPr>
          <w:bCs/>
          <w:sz w:val="24"/>
          <w:szCs w:val="24"/>
        </w:rPr>
      </w:pPr>
      <w:r w:rsidRPr="00FE0A1D">
        <w:rPr>
          <w:b/>
          <w:bCs/>
          <w:sz w:val="24"/>
          <w:szCs w:val="24"/>
        </w:rPr>
        <w:t xml:space="preserve">Об аннулировании регистрации кандидата в депутаты Совета депутатов Серебрянского  сельсовета </w:t>
      </w:r>
      <w:proofErr w:type="spellStart"/>
      <w:r w:rsidRPr="00FE0A1D">
        <w:rPr>
          <w:b/>
          <w:bCs/>
          <w:sz w:val="24"/>
          <w:szCs w:val="24"/>
        </w:rPr>
        <w:t>Чулымского</w:t>
      </w:r>
      <w:proofErr w:type="spellEnd"/>
      <w:r w:rsidRPr="00FE0A1D">
        <w:rPr>
          <w:b/>
          <w:bCs/>
          <w:sz w:val="24"/>
          <w:szCs w:val="24"/>
        </w:rPr>
        <w:t xml:space="preserve"> района Новосибирской области</w:t>
      </w:r>
    </w:p>
    <w:p w:rsidR="00A32DC1" w:rsidRPr="00FE0A1D" w:rsidRDefault="00A32DC1" w:rsidP="00A32DC1">
      <w:pPr>
        <w:keepNext/>
        <w:tabs>
          <w:tab w:val="left" w:pos="1602"/>
          <w:tab w:val="center" w:pos="4535"/>
        </w:tabs>
        <w:suppressAutoHyphens/>
        <w:jc w:val="center"/>
        <w:rPr>
          <w:b/>
        </w:rPr>
      </w:pPr>
      <w:r w:rsidRPr="00FE0A1D">
        <w:rPr>
          <w:b/>
        </w:rPr>
        <w:t xml:space="preserve">по </w:t>
      </w:r>
      <w:proofErr w:type="spellStart"/>
      <w:r w:rsidRPr="00FE0A1D">
        <w:rPr>
          <w:b/>
        </w:rPr>
        <w:t>многомандатному</w:t>
      </w:r>
      <w:proofErr w:type="spellEnd"/>
      <w:r w:rsidRPr="00FE0A1D">
        <w:rPr>
          <w:b/>
        </w:rPr>
        <w:t xml:space="preserve">   избирательному   округу № 1</w:t>
      </w:r>
    </w:p>
    <w:p w:rsidR="00A32DC1" w:rsidRPr="00FE0A1D" w:rsidRDefault="00A32DC1" w:rsidP="00A32DC1">
      <w:pPr>
        <w:pStyle w:val="af2"/>
        <w:tabs>
          <w:tab w:val="left" w:pos="708"/>
        </w:tabs>
        <w:jc w:val="center"/>
        <w:rPr>
          <w:b/>
          <w:bCs/>
          <w:color w:val="000000"/>
          <w:sz w:val="24"/>
          <w:szCs w:val="24"/>
        </w:rPr>
      </w:pPr>
      <w:r w:rsidRPr="00FE0A1D">
        <w:rPr>
          <w:b/>
          <w:sz w:val="24"/>
          <w:szCs w:val="24"/>
        </w:rPr>
        <w:t xml:space="preserve">Носенко Сергея Владимировича выдвинутого избирательным объединением </w:t>
      </w:r>
      <w:r w:rsidRPr="00FE0A1D">
        <w:rPr>
          <w:b/>
          <w:i/>
          <w:sz w:val="24"/>
          <w:szCs w:val="24"/>
        </w:rPr>
        <w:t xml:space="preserve"> </w:t>
      </w:r>
      <w:r w:rsidRPr="00FE0A1D">
        <w:rPr>
          <w:b/>
          <w:bCs/>
          <w:color w:val="000000"/>
          <w:sz w:val="24"/>
          <w:szCs w:val="24"/>
        </w:rPr>
        <w:t xml:space="preserve">местным отделением Всероссийской партией «Единая Россия» </w:t>
      </w:r>
      <w:proofErr w:type="spellStart"/>
      <w:r w:rsidRPr="00FE0A1D">
        <w:rPr>
          <w:b/>
          <w:bCs/>
          <w:color w:val="000000"/>
          <w:sz w:val="24"/>
          <w:szCs w:val="24"/>
        </w:rPr>
        <w:t>Чулымского</w:t>
      </w:r>
      <w:proofErr w:type="spellEnd"/>
      <w:r w:rsidRPr="00FE0A1D">
        <w:rPr>
          <w:b/>
          <w:bCs/>
          <w:color w:val="000000"/>
          <w:sz w:val="24"/>
          <w:szCs w:val="24"/>
        </w:rPr>
        <w:t xml:space="preserve"> района Новосибирской  области по</w:t>
      </w:r>
      <w:r w:rsidRPr="00FE0A1D">
        <w:rPr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FE0A1D">
        <w:rPr>
          <w:b/>
          <w:bCs/>
          <w:color w:val="000000"/>
          <w:sz w:val="24"/>
          <w:szCs w:val="24"/>
        </w:rPr>
        <w:t>многомандатному</w:t>
      </w:r>
      <w:proofErr w:type="spellEnd"/>
      <w:r w:rsidRPr="00FE0A1D">
        <w:rPr>
          <w:b/>
          <w:bCs/>
          <w:color w:val="000000"/>
          <w:sz w:val="24"/>
          <w:szCs w:val="24"/>
        </w:rPr>
        <w:t xml:space="preserve"> избирательному округу № 1</w:t>
      </w:r>
    </w:p>
    <w:p w:rsidR="00A32DC1" w:rsidRPr="00FE0A1D" w:rsidRDefault="00A32DC1" w:rsidP="00A32DC1">
      <w:pPr>
        <w:pStyle w:val="af2"/>
        <w:tabs>
          <w:tab w:val="left" w:pos="708"/>
        </w:tabs>
        <w:jc w:val="center"/>
        <w:rPr>
          <w:sz w:val="24"/>
          <w:szCs w:val="24"/>
        </w:rPr>
      </w:pPr>
    </w:p>
    <w:p w:rsidR="00A32DC1" w:rsidRPr="00FE0A1D" w:rsidRDefault="00A32DC1" w:rsidP="00A32DC1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 w:rsidRPr="00FE0A1D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FE0A1D">
        <w:rPr>
          <w:rFonts w:ascii="Times New Roman" w:hAnsi="Times New Roman"/>
          <w:sz w:val="24"/>
          <w:szCs w:val="24"/>
        </w:rPr>
        <w:t xml:space="preserve">Рассмотрев  заявление избирательного объединения </w:t>
      </w:r>
      <w:r w:rsidRPr="00FE0A1D">
        <w:rPr>
          <w:rFonts w:ascii="Times New Roman" w:hAnsi="Times New Roman"/>
          <w:i/>
          <w:sz w:val="24"/>
          <w:szCs w:val="24"/>
        </w:rPr>
        <w:t xml:space="preserve"> </w:t>
      </w:r>
      <w:r w:rsidRPr="00FE0A1D">
        <w:rPr>
          <w:rFonts w:ascii="Times New Roman" w:hAnsi="Times New Roman"/>
          <w:bCs/>
          <w:color w:val="000000"/>
          <w:sz w:val="24"/>
          <w:szCs w:val="24"/>
        </w:rPr>
        <w:t xml:space="preserve">местного отделения Всероссийской партией «Единая Россия» </w:t>
      </w:r>
      <w:proofErr w:type="spellStart"/>
      <w:r w:rsidRPr="00FE0A1D">
        <w:rPr>
          <w:rFonts w:ascii="Times New Roman" w:hAnsi="Times New Roman"/>
          <w:bCs/>
          <w:color w:val="000000"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bCs/>
          <w:color w:val="000000"/>
          <w:sz w:val="24"/>
          <w:szCs w:val="24"/>
        </w:rPr>
        <w:t xml:space="preserve"> района Новосибирской  области</w:t>
      </w:r>
      <w:r w:rsidRPr="00FE0A1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FE0A1D">
        <w:rPr>
          <w:rFonts w:ascii="Times New Roman" w:hAnsi="Times New Roman"/>
          <w:sz w:val="24"/>
          <w:szCs w:val="24"/>
        </w:rPr>
        <w:t xml:space="preserve"> об отзыве кандидата в депутаты</w:t>
      </w:r>
      <w:r w:rsidRPr="00FE0A1D">
        <w:rPr>
          <w:sz w:val="24"/>
          <w:szCs w:val="24"/>
        </w:rPr>
        <w:t xml:space="preserve"> </w:t>
      </w:r>
      <w:r w:rsidRPr="00FE0A1D">
        <w:rPr>
          <w:rFonts w:ascii="Times New Roman" w:hAnsi="Times New Roman"/>
          <w:sz w:val="24"/>
          <w:szCs w:val="24"/>
        </w:rPr>
        <w:t xml:space="preserve">Совета депутатов Серебрянского сельсовета </w:t>
      </w:r>
      <w:proofErr w:type="spellStart"/>
      <w:r w:rsidRPr="00FE0A1D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 w:rsidRPr="00FE0A1D">
        <w:rPr>
          <w:rFonts w:ascii="Times New Roman" w:hAnsi="Times New Roman"/>
          <w:b/>
          <w:sz w:val="24"/>
          <w:szCs w:val="24"/>
        </w:rPr>
        <w:t xml:space="preserve"> Носенко Сергея Владимировича </w:t>
      </w:r>
      <w:r w:rsidRPr="00FE0A1D">
        <w:rPr>
          <w:rFonts w:ascii="Times New Roman" w:hAnsi="Times New Roman"/>
          <w:sz w:val="24"/>
          <w:szCs w:val="24"/>
        </w:rPr>
        <w:t xml:space="preserve">выдвинутого этим избирательным объединением по </w:t>
      </w:r>
      <w:proofErr w:type="spellStart"/>
      <w:r w:rsidRPr="00FE0A1D">
        <w:rPr>
          <w:rFonts w:ascii="Times New Roman" w:hAnsi="Times New Roman"/>
          <w:sz w:val="24"/>
          <w:szCs w:val="24"/>
        </w:rPr>
        <w:t>многомандатному</w:t>
      </w:r>
      <w:proofErr w:type="spellEnd"/>
      <w:r w:rsidRPr="00FE0A1D">
        <w:rPr>
          <w:rFonts w:ascii="Times New Roman" w:hAnsi="Times New Roman"/>
          <w:sz w:val="24"/>
          <w:szCs w:val="24"/>
        </w:rPr>
        <w:t xml:space="preserve"> избирательному округу № 1  от _15.07.2015 года, руководствуясь частью 21 статьи 42, частью 2 статьи 85 Закона Новосибирской области «О выборах депутатов представительных органов муниципальных</w:t>
      </w:r>
      <w:proofErr w:type="gramEnd"/>
      <w:r w:rsidRPr="00FE0A1D">
        <w:rPr>
          <w:rFonts w:ascii="Times New Roman" w:hAnsi="Times New Roman"/>
          <w:sz w:val="24"/>
          <w:szCs w:val="24"/>
        </w:rPr>
        <w:t xml:space="preserve"> образований в Новосибирской области», избирательная комиссия Серебрянского сельсовета </w:t>
      </w:r>
      <w:proofErr w:type="spellStart"/>
      <w:r w:rsidRPr="00FE0A1D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FE0A1D">
        <w:rPr>
          <w:rFonts w:ascii="Times New Roman" w:hAnsi="Times New Roman"/>
          <w:sz w:val="24"/>
          <w:szCs w:val="24"/>
        </w:rPr>
        <w:t xml:space="preserve"> района Новосибирской области </w:t>
      </w:r>
      <w:proofErr w:type="spellStart"/>
      <w:r w:rsidRPr="00FE0A1D">
        <w:rPr>
          <w:rFonts w:ascii="Times New Roman" w:hAnsi="Times New Roman"/>
          <w:sz w:val="24"/>
          <w:szCs w:val="24"/>
        </w:rPr>
        <w:t>многомандатного</w:t>
      </w:r>
      <w:proofErr w:type="spellEnd"/>
      <w:r w:rsidRPr="00FE0A1D">
        <w:rPr>
          <w:rFonts w:ascii="Times New Roman" w:hAnsi="Times New Roman"/>
          <w:sz w:val="24"/>
          <w:szCs w:val="24"/>
        </w:rPr>
        <w:t xml:space="preserve"> избирательного округа № 1</w:t>
      </w:r>
    </w:p>
    <w:p w:rsidR="00A32DC1" w:rsidRPr="00FE0A1D" w:rsidRDefault="00A32DC1" w:rsidP="00A32DC1">
      <w:pPr>
        <w:keepNext/>
        <w:tabs>
          <w:tab w:val="left" w:pos="2562"/>
        </w:tabs>
        <w:suppressAutoHyphens/>
        <w:jc w:val="both"/>
        <w:rPr>
          <w:b/>
        </w:rPr>
      </w:pPr>
      <w:r w:rsidRPr="00FE0A1D">
        <w:rPr>
          <w:b/>
        </w:rPr>
        <w:t>РЕШИЛА:</w:t>
      </w:r>
      <w:r w:rsidRPr="00FE0A1D">
        <w:rPr>
          <w:b/>
        </w:rPr>
        <w:tab/>
      </w:r>
    </w:p>
    <w:p w:rsidR="00A32DC1" w:rsidRPr="00FE0A1D" w:rsidRDefault="00A32DC1" w:rsidP="00A32DC1">
      <w:pPr>
        <w:ind w:firstLine="709"/>
        <w:jc w:val="both"/>
      </w:pPr>
      <w:r w:rsidRPr="00FE0A1D">
        <w:t>1. Аннулировать регистрацию кандидата в депутаты</w:t>
      </w:r>
      <w:r w:rsidRPr="00FE0A1D">
        <w:rPr>
          <w:b/>
          <w:bCs/>
        </w:rPr>
        <w:t xml:space="preserve"> </w:t>
      </w:r>
      <w:r w:rsidRPr="00FE0A1D">
        <w:rPr>
          <w:bCs/>
        </w:rPr>
        <w:t xml:space="preserve">Совета депутатов Серебрянского  сельсовета </w:t>
      </w:r>
      <w:proofErr w:type="spellStart"/>
      <w:r w:rsidRPr="00FE0A1D">
        <w:rPr>
          <w:bCs/>
        </w:rPr>
        <w:t>Чулымского</w:t>
      </w:r>
      <w:proofErr w:type="spellEnd"/>
      <w:r w:rsidRPr="00FE0A1D">
        <w:rPr>
          <w:bCs/>
        </w:rPr>
        <w:t xml:space="preserve"> района Новосибирской области</w:t>
      </w:r>
      <w:r w:rsidRPr="00FE0A1D">
        <w:t xml:space="preserve"> </w:t>
      </w:r>
    </w:p>
    <w:p w:rsidR="00A32DC1" w:rsidRPr="00FE0A1D" w:rsidRDefault="00A32DC1" w:rsidP="00A32DC1">
      <w:pPr>
        <w:rPr>
          <w:i/>
        </w:rPr>
      </w:pPr>
      <w:r w:rsidRPr="00FE0A1D">
        <w:t xml:space="preserve">по </w:t>
      </w:r>
      <w:proofErr w:type="spellStart"/>
      <w:r w:rsidRPr="00FE0A1D">
        <w:t>многомандатному</w:t>
      </w:r>
      <w:proofErr w:type="spellEnd"/>
      <w:r w:rsidRPr="00FE0A1D">
        <w:t xml:space="preserve">  избирательному   округу   № 1</w:t>
      </w:r>
    </w:p>
    <w:p w:rsidR="00A32DC1" w:rsidRPr="00FE0A1D" w:rsidRDefault="00A32DC1" w:rsidP="00A32DC1">
      <w:pPr>
        <w:jc w:val="center"/>
        <w:rPr>
          <w:b/>
          <w:i/>
        </w:rPr>
      </w:pPr>
      <w:r w:rsidRPr="00FE0A1D">
        <w:rPr>
          <w:b/>
        </w:rPr>
        <w:t>Носенко Сергея Владимировича</w:t>
      </w:r>
    </w:p>
    <w:p w:rsidR="00A32DC1" w:rsidRPr="00FE0A1D" w:rsidRDefault="00A32DC1" w:rsidP="00A32DC1">
      <w:pPr>
        <w:jc w:val="both"/>
        <w:rPr>
          <w:i/>
        </w:rPr>
      </w:pPr>
      <w:r w:rsidRPr="00FE0A1D">
        <w:t xml:space="preserve">выдвинутого избирательным объединением </w:t>
      </w:r>
      <w:r w:rsidRPr="00FE0A1D">
        <w:rPr>
          <w:bCs/>
          <w:color w:val="000000"/>
        </w:rPr>
        <w:t xml:space="preserve">местного отделения Всероссийской партией «Единая Россия» </w:t>
      </w:r>
      <w:proofErr w:type="spellStart"/>
      <w:r w:rsidRPr="00FE0A1D">
        <w:rPr>
          <w:bCs/>
          <w:color w:val="000000"/>
        </w:rPr>
        <w:t>Чулымского</w:t>
      </w:r>
      <w:proofErr w:type="spellEnd"/>
      <w:r w:rsidRPr="00FE0A1D">
        <w:rPr>
          <w:bCs/>
          <w:color w:val="000000"/>
        </w:rPr>
        <w:t xml:space="preserve"> района Новосибирской  области</w:t>
      </w:r>
      <w:r w:rsidRPr="00FE0A1D">
        <w:t xml:space="preserve"> зарегистрированного на основании решения  избирательной комиссии Серебрянского сельсовета </w:t>
      </w:r>
      <w:proofErr w:type="spellStart"/>
      <w:r w:rsidRPr="00FE0A1D">
        <w:t>Чулымского</w:t>
      </w:r>
      <w:proofErr w:type="spellEnd"/>
      <w:r w:rsidRPr="00FE0A1D">
        <w:t xml:space="preserve"> района Новосибирской области</w:t>
      </w:r>
      <w:r w:rsidRPr="00FE0A1D">
        <w:rPr>
          <w:b/>
        </w:rPr>
        <w:t xml:space="preserve"> </w:t>
      </w:r>
      <w:proofErr w:type="spellStart"/>
      <w:r w:rsidRPr="00FE0A1D">
        <w:t>многомандатного</w:t>
      </w:r>
      <w:proofErr w:type="spellEnd"/>
      <w:r w:rsidRPr="00FE0A1D">
        <w:t xml:space="preserve"> избирательного округа № 1 от 28.07.2015 года № 11</w:t>
      </w:r>
      <w:proofErr w:type="gramStart"/>
      <w:r w:rsidRPr="00FE0A1D">
        <w:rPr>
          <w:b/>
          <w:bCs/>
        </w:rPr>
        <w:t xml:space="preserve"> О</w:t>
      </w:r>
      <w:proofErr w:type="gramEnd"/>
      <w:r w:rsidRPr="00FE0A1D">
        <w:rPr>
          <w:b/>
          <w:bCs/>
        </w:rPr>
        <w:t xml:space="preserve"> </w:t>
      </w:r>
      <w:r w:rsidRPr="00FE0A1D">
        <w:rPr>
          <w:bCs/>
        </w:rPr>
        <w:t xml:space="preserve">регистрации кандидата в депутаты Совета депутатов Серебрянского сельсовета </w:t>
      </w:r>
      <w:proofErr w:type="spellStart"/>
      <w:r w:rsidRPr="00FE0A1D">
        <w:rPr>
          <w:bCs/>
        </w:rPr>
        <w:t>Чулымского</w:t>
      </w:r>
      <w:proofErr w:type="spellEnd"/>
      <w:r w:rsidRPr="00FE0A1D">
        <w:rPr>
          <w:bCs/>
        </w:rPr>
        <w:t xml:space="preserve"> района Новосибирской области </w:t>
      </w:r>
    </w:p>
    <w:p w:rsidR="00A32DC1" w:rsidRPr="00FE0A1D" w:rsidRDefault="00A32DC1" w:rsidP="00A32DC1">
      <w:pPr>
        <w:jc w:val="both"/>
      </w:pPr>
      <w:r w:rsidRPr="00FE0A1D">
        <w:t xml:space="preserve">по  </w:t>
      </w:r>
      <w:proofErr w:type="spellStart"/>
      <w:r w:rsidRPr="00FE0A1D">
        <w:t>многомандатному</w:t>
      </w:r>
      <w:proofErr w:type="spellEnd"/>
      <w:r w:rsidRPr="00FE0A1D">
        <w:t xml:space="preserve"> избирательному округу № 1</w:t>
      </w:r>
    </w:p>
    <w:p w:rsidR="00A32DC1" w:rsidRPr="00FE0A1D" w:rsidRDefault="00A32DC1" w:rsidP="00A32DC1">
      <w:pPr>
        <w:ind w:firstLine="709"/>
        <w:jc w:val="both"/>
      </w:pPr>
    </w:p>
    <w:p w:rsidR="00A32DC1" w:rsidRPr="00FE0A1D" w:rsidRDefault="00A32DC1" w:rsidP="00A32DC1">
      <w:pPr>
        <w:ind w:firstLine="709"/>
        <w:jc w:val="both"/>
      </w:pPr>
      <w:r w:rsidRPr="00FE0A1D">
        <w:t>2. Направить настоящее решение на Носенко Сергея Владимировича  избирательному объединению</w:t>
      </w:r>
      <w:r w:rsidRPr="00FE0A1D">
        <w:rPr>
          <w:i/>
        </w:rPr>
        <w:t xml:space="preserve"> </w:t>
      </w:r>
      <w:r w:rsidRPr="00FE0A1D">
        <w:rPr>
          <w:bCs/>
          <w:color w:val="000000"/>
        </w:rPr>
        <w:t xml:space="preserve">местного отделения Всероссийской партией «Единая Россия» </w:t>
      </w:r>
      <w:proofErr w:type="spellStart"/>
      <w:r w:rsidRPr="00FE0A1D">
        <w:rPr>
          <w:bCs/>
          <w:color w:val="000000"/>
        </w:rPr>
        <w:t>Чулымского</w:t>
      </w:r>
      <w:proofErr w:type="spellEnd"/>
      <w:r w:rsidRPr="00FE0A1D">
        <w:rPr>
          <w:bCs/>
          <w:color w:val="000000"/>
        </w:rPr>
        <w:t xml:space="preserve"> района Новосибирской  области по</w:t>
      </w:r>
      <w:r w:rsidRPr="00FE0A1D">
        <w:rPr>
          <w:bCs/>
          <w:i/>
          <w:color w:val="000000"/>
        </w:rPr>
        <w:t xml:space="preserve"> </w:t>
      </w:r>
      <w:proofErr w:type="spellStart"/>
      <w:r w:rsidRPr="00FE0A1D">
        <w:rPr>
          <w:bCs/>
          <w:color w:val="000000"/>
        </w:rPr>
        <w:t>многомандатному</w:t>
      </w:r>
      <w:proofErr w:type="spellEnd"/>
      <w:r w:rsidRPr="00FE0A1D">
        <w:rPr>
          <w:bCs/>
          <w:color w:val="000000"/>
        </w:rPr>
        <w:t xml:space="preserve"> избирательному округу №1 </w:t>
      </w:r>
      <w:r w:rsidRPr="00FE0A1D">
        <w:t>для сведения.</w:t>
      </w:r>
    </w:p>
    <w:p w:rsidR="00A32DC1" w:rsidRPr="00FE0A1D" w:rsidRDefault="00A32DC1" w:rsidP="00A32DC1">
      <w:pPr>
        <w:ind w:firstLine="709"/>
        <w:jc w:val="both"/>
        <w:rPr>
          <w:i/>
        </w:rPr>
      </w:pPr>
      <w:r w:rsidRPr="00FE0A1D">
        <w:t>3. </w:t>
      </w:r>
      <w:proofErr w:type="gramStart"/>
      <w:r w:rsidRPr="00FE0A1D">
        <w:t>Контроль за</w:t>
      </w:r>
      <w:proofErr w:type="gramEnd"/>
      <w:r w:rsidRPr="00FE0A1D">
        <w:t xml:space="preserve"> выполнением настоящего решения возложить на  секретаря избирательной комиссии Серебрянского сельсовета </w:t>
      </w:r>
      <w:proofErr w:type="spellStart"/>
      <w:r w:rsidRPr="00FE0A1D">
        <w:t>Чулымского</w:t>
      </w:r>
      <w:proofErr w:type="spellEnd"/>
      <w:r w:rsidRPr="00FE0A1D">
        <w:t xml:space="preserve"> района Новосибирской области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  <w:r w:rsidRPr="00FE0A1D">
        <w:rPr>
          <w:sz w:val="24"/>
          <w:szCs w:val="24"/>
        </w:rPr>
        <w:t>Председатель комиссии                                            Салов С.М.</w:t>
      </w:r>
    </w:p>
    <w:p w:rsidR="00A32DC1" w:rsidRPr="00FE0A1D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F92EB4" w:rsidRDefault="00A32DC1" w:rsidP="00A32DC1">
      <w:pPr>
        <w:pStyle w:val="af2"/>
        <w:tabs>
          <w:tab w:val="left" w:pos="708"/>
        </w:tabs>
        <w:rPr>
          <w:sz w:val="24"/>
          <w:szCs w:val="24"/>
        </w:rPr>
      </w:pPr>
      <w:r w:rsidRPr="00FE0A1D">
        <w:rPr>
          <w:sz w:val="24"/>
          <w:szCs w:val="24"/>
        </w:rPr>
        <w:t xml:space="preserve">Секретарь комиссии                                                  </w:t>
      </w:r>
      <w:proofErr w:type="spellStart"/>
      <w:r w:rsidRPr="00FE0A1D">
        <w:rPr>
          <w:sz w:val="24"/>
          <w:szCs w:val="24"/>
        </w:rPr>
        <w:t>Функ</w:t>
      </w:r>
      <w:proofErr w:type="spellEnd"/>
      <w:r w:rsidRPr="00FE0A1D">
        <w:rPr>
          <w:sz w:val="24"/>
          <w:szCs w:val="24"/>
        </w:rPr>
        <w:t xml:space="preserve"> Н.В.</w:t>
      </w:r>
    </w:p>
    <w:p w:rsidR="00FE0A1D" w:rsidRDefault="00FE0A1D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FE0A1D" w:rsidRDefault="00FE0A1D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FE0A1D" w:rsidRDefault="00FE0A1D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FE0A1D" w:rsidRDefault="00FE0A1D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FE0A1D" w:rsidRPr="00FE0A1D" w:rsidRDefault="00FE0A1D" w:rsidP="00A32DC1">
      <w:pPr>
        <w:pStyle w:val="af2"/>
        <w:tabs>
          <w:tab w:val="left" w:pos="708"/>
        </w:tabs>
        <w:rPr>
          <w:sz w:val="24"/>
          <w:szCs w:val="24"/>
        </w:rPr>
      </w:pPr>
    </w:p>
    <w:p w:rsidR="00FE0A1D" w:rsidRPr="00FE0A1D" w:rsidRDefault="00FE0A1D" w:rsidP="00FE0A1D">
      <w:pPr>
        <w:ind w:firstLine="567"/>
        <w:jc w:val="center"/>
      </w:pPr>
      <w:r w:rsidRPr="00FE0A1D">
        <w:lastRenderedPageBreak/>
        <w:t>Информация</w:t>
      </w:r>
    </w:p>
    <w:p w:rsidR="00FE0A1D" w:rsidRPr="00FE0A1D" w:rsidRDefault="00FE0A1D" w:rsidP="00FE0A1D">
      <w:pPr>
        <w:ind w:firstLine="567"/>
        <w:jc w:val="both"/>
      </w:pPr>
    </w:p>
    <w:p w:rsidR="00FE0A1D" w:rsidRPr="00FE0A1D" w:rsidRDefault="00FE0A1D" w:rsidP="00FE0A1D">
      <w:pPr>
        <w:ind w:firstLine="567"/>
        <w:jc w:val="both"/>
      </w:pPr>
      <w:proofErr w:type="gramStart"/>
      <w:r w:rsidRPr="00FE0A1D">
        <w:t xml:space="preserve">В целях исполнения п. 5.1. ст.10 и п.4 ст. 12 Федерального Закона от 24.07.2002 г. №101-ФЗ «Об обороте земель сельскохозяйственного назначения»,  сообщаем, что в собственности Серебрянского сельсовета </w:t>
      </w:r>
      <w:proofErr w:type="spellStart"/>
      <w:r w:rsidRPr="00FE0A1D">
        <w:t>Чулымского</w:t>
      </w:r>
      <w:proofErr w:type="spellEnd"/>
      <w:r w:rsidRPr="00FE0A1D">
        <w:t xml:space="preserve"> района Новосибирской области находится  земельный участок  из категории земель сельскохозяйственного назначения для сельскохозяйственного производства площадью 3000000 кв.м., с кадастровым номером 54:30:02001:2808, местонахождение Новосибирская область, </w:t>
      </w:r>
      <w:proofErr w:type="spellStart"/>
      <w:r w:rsidRPr="00FE0A1D">
        <w:t>Чулымский</w:t>
      </w:r>
      <w:proofErr w:type="spellEnd"/>
      <w:r w:rsidRPr="00FE0A1D">
        <w:t xml:space="preserve"> район</w:t>
      </w:r>
      <w:proofErr w:type="gramEnd"/>
      <w:r w:rsidRPr="00FE0A1D">
        <w:t xml:space="preserve">, МО Серебрянский сельсовет. </w:t>
      </w:r>
    </w:p>
    <w:p w:rsidR="00FE0A1D" w:rsidRDefault="00FE0A1D" w:rsidP="00FE0A1D">
      <w:pPr>
        <w:ind w:firstLine="567"/>
        <w:jc w:val="both"/>
      </w:pPr>
      <w:r w:rsidRPr="00FE0A1D">
        <w:t xml:space="preserve">  Данный земельный участок передается использующим такой земельный участок сельскохозяйственной организации или крестьянскому (фермерскому) хозяйству в собственность или аренду без проведения торгов в случае, если сельскохозяйственная организация или крестьянское (</w:t>
      </w:r>
      <w:proofErr w:type="gramStart"/>
      <w:r w:rsidRPr="00FE0A1D">
        <w:t xml:space="preserve">фермерское) </w:t>
      </w:r>
      <w:proofErr w:type="gramEnd"/>
      <w:r w:rsidRPr="00FE0A1D">
        <w:t xml:space="preserve">хозяйство обратились в орган местного самоуправления с заявлением о заключении договора купли-продажи или договора аренды такого земельного участка в течение шести месяцев с момента государственной регистрации права муниципальной собственности на такой земельный участок. При этом цена такого земельного участка устанавливается в размере не более 15 процентов его кадастровой стоимости, а арендная плата - в размере 0,3 процента его кадастровой стоимости. </w:t>
      </w:r>
    </w:p>
    <w:p w:rsidR="00FE0A1D" w:rsidRDefault="00FE0A1D" w:rsidP="00FE0A1D">
      <w:pPr>
        <w:ind w:firstLine="567"/>
        <w:jc w:val="both"/>
      </w:pPr>
    </w:p>
    <w:p w:rsidR="00FE0A1D" w:rsidRDefault="00FE0A1D" w:rsidP="00FE0A1D">
      <w:pPr>
        <w:ind w:firstLine="567"/>
        <w:jc w:val="both"/>
      </w:pPr>
    </w:p>
    <w:p w:rsidR="00FE0A1D" w:rsidRPr="00FE0A1D" w:rsidRDefault="00FE0A1D" w:rsidP="00FE0A1D">
      <w:pPr>
        <w:ind w:firstLine="567"/>
        <w:jc w:val="both"/>
      </w:pPr>
    </w:p>
    <w:p w:rsidR="00FE0A1D" w:rsidRPr="00691146" w:rsidRDefault="00FE0A1D" w:rsidP="00A32DC1">
      <w:pPr>
        <w:pStyle w:val="af2"/>
        <w:tabs>
          <w:tab w:val="left" w:pos="708"/>
        </w:tabs>
      </w:pPr>
    </w:p>
    <w:tbl>
      <w:tblPr>
        <w:tblW w:w="0" w:type="auto"/>
        <w:tblLook w:val="01E0"/>
      </w:tblPr>
      <w:tblGrid>
        <w:gridCol w:w="3045"/>
        <w:gridCol w:w="3045"/>
        <w:gridCol w:w="3045"/>
      </w:tblGrid>
      <w:tr w:rsidR="00F92EB4" w:rsidRPr="00691146" w:rsidTr="00427972"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Pr="00691146" w:rsidRDefault="00F92EB4" w:rsidP="00A9281E">
            <w:pPr>
              <w:rPr>
                <w:b/>
              </w:rPr>
            </w:pPr>
            <w:r w:rsidRPr="00691146">
              <w:rPr>
                <w:b/>
                <w:sz w:val="22"/>
                <w:szCs w:val="22"/>
              </w:rPr>
              <w:t xml:space="preserve">Редакционный совет  </w:t>
            </w:r>
          </w:p>
          <w:p w:rsidR="00F92EB4" w:rsidRPr="00691146" w:rsidRDefault="00F92EB4" w:rsidP="00A9281E">
            <w:pPr>
              <w:rPr>
                <w:b/>
              </w:rPr>
            </w:pPr>
            <w:r w:rsidRPr="00691146">
              <w:rPr>
                <w:b/>
                <w:sz w:val="22"/>
                <w:szCs w:val="22"/>
              </w:rPr>
              <w:t xml:space="preserve">Адрес: Новосибирская область </w:t>
            </w:r>
            <w:proofErr w:type="spellStart"/>
            <w:r w:rsidRPr="00691146">
              <w:rPr>
                <w:b/>
                <w:sz w:val="22"/>
                <w:szCs w:val="22"/>
              </w:rPr>
              <w:t>Чулымский</w:t>
            </w:r>
            <w:proofErr w:type="spellEnd"/>
            <w:r w:rsidRPr="00691146">
              <w:rPr>
                <w:b/>
                <w:sz w:val="22"/>
                <w:szCs w:val="22"/>
              </w:rPr>
              <w:t xml:space="preserve"> район с. </w:t>
            </w:r>
            <w:proofErr w:type="spellStart"/>
            <w:r w:rsidRPr="00691146">
              <w:rPr>
                <w:b/>
                <w:sz w:val="22"/>
                <w:szCs w:val="22"/>
              </w:rPr>
              <w:t>Серебрянское</w:t>
            </w:r>
            <w:proofErr w:type="spellEnd"/>
            <w:r w:rsidRPr="00691146">
              <w:rPr>
                <w:b/>
                <w:sz w:val="22"/>
                <w:szCs w:val="22"/>
              </w:rPr>
              <w:t xml:space="preserve"> </w:t>
            </w:r>
          </w:p>
          <w:p w:rsidR="00F92EB4" w:rsidRPr="00691146" w:rsidRDefault="00F92EB4" w:rsidP="00A9281E">
            <w:pPr>
              <w:rPr>
                <w:b/>
              </w:rPr>
            </w:pPr>
            <w:r w:rsidRPr="00691146">
              <w:rPr>
                <w:b/>
                <w:sz w:val="22"/>
                <w:szCs w:val="22"/>
              </w:rPr>
              <w:t xml:space="preserve"> ул. Советская 40 б</w:t>
            </w:r>
          </w:p>
          <w:p w:rsidR="00F92EB4" w:rsidRPr="00691146" w:rsidRDefault="00F92EB4" w:rsidP="00A9281E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Pr="00691146" w:rsidRDefault="00F92EB4" w:rsidP="00A9281E">
            <w:pPr>
              <w:rPr>
                <w:b/>
              </w:rPr>
            </w:pPr>
            <w:r w:rsidRPr="00691146">
              <w:rPr>
                <w:b/>
                <w:sz w:val="22"/>
                <w:szCs w:val="22"/>
              </w:rPr>
              <w:t xml:space="preserve">«СЕРЕБРЯНСКИЙ ВЕСТНИК»       </w:t>
            </w:r>
          </w:p>
          <w:p w:rsidR="00A32DC1" w:rsidRDefault="00A32DC1" w:rsidP="00A9281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От 07 августа</w:t>
            </w:r>
            <w:r w:rsidR="00BC7432" w:rsidRPr="00691146">
              <w:rPr>
                <w:b/>
                <w:sz w:val="22"/>
                <w:szCs w:val="22"/>
              </w:rPr>
              <w:t xml:space="preserve">  2015</w:t>
            </w:r>
            <w:r w:rsidR="00F92EB4" w:rsidRPr="00691146">
              <w:rPr>
                <w:b/>
                <w:sz w:val="22"/>
                <w:szCs w:val="22"/>
              </w:rPr>
              <w:t xml:space="preserve"> г. </w:t>
            </w:r>
          </w:p>
          <w:p w:rsidR="00F92EB4" w:rsidRPr="00691146" w:rsidRDefault="00F92EB4" w:rsidP="00A9281E">
            <w:pPr>
              <w:rPr>
                <w:b/>
              </w:rPr>
            </w:pPr>
            <w:r w:rsidRPr="00691146">
              <w:rPr>
                <w:b/>
                <w:sz w:val="22"/>
                <w:szCs w:val="22"/>
              </w:rPr>
              <w:t>№</w:t>
            </w:r>
            <w:r w:rsidR="006B34E6" w:rsidRPr="00691146">
              <w:rPr>
                <w:b/>
                <w:sz w:val="22"/>
                <w:szCs w:val="22"/>
              </w:rPr>
              <w:t xml:space="preserve"> 15</w:t>
            </w:r>
            <w:r w:rsidR="00A32DC1">
              <w:rPr>
                <w:b/>
                <w:sz w:val="22"/>
                <w:szCs w:val="22"/>
              </w:rPr>
              <w:t>(2)</w:t>
            </w:r>
            <w:r w:rsidRPr="00691146">
              <w:rPr>
                <w:b/>
                <w:sz w:val="22"/>
                <w:szCs w:val="22"/>
              </w:rPr>
              <w:t xml:space="preserve"> </w:t>
            </w:r>
          </w:p>
          <w:p w:rsidR="00F92EB4" w:rsidRPr="00691146" w:rsidRDefault="00F92EB4" w:rsidP="00A9281E">
            <w:pPr>
              <w:rPr>
                <w:b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EB4" w:rsidRPr="00691146" w:rsidRDefault="00F92EB4" w:rsidP="00A9281E">
            <w:pPr>
              <w:rPr>
                <w:b/>
              </w:rPr>
            </w:pPr>
            <w:r w:rsidRPr="00691146">
              <w:rPr>
                <w:b/>
                <w:sz w:val="22"/>
                <w:szCs w:val="22"/>
              </w:rPr>
              <w:t xml:space="preserve">Над </w:t>
            </w:r>
            <w:proofErr w:type="gramStart"/>
            <w:r w:rsidRPr="00691146">
              <w:rPr>
                <w:b/>
                <w:sz w:val="22"/>
                <w:szCs w:val="22"/>
              </w:rPr>
              <w:t>техническим исполнением</w:t>
            </w:r>
            <w:proofErr w:type="gramEnd"/>
            <w:r w:rsidRPr="00691146">
              <w:rPr>
                <w:b/>
                <w:sz w:val="22"/>
                <w:szCs w:val="22"/>
              </w:rPr>
              <w:t xml:space="preserve"> работала:   Н. А.  Гутникова.</w:t>
            </w:r>
          </w:p>
          <w:p w:rsidR="00F92EB4" w:rsidRPr="00691146" w:rsidRDefault="00F92EB4" w:rsidP="00A9281E">
            <w:pPr>
              <w:rPr>
                <w:b/>
              </w:rPr>
            </w:pPr>
          </w:p>
        </w:tc>
      </w:tr>
    </w:tbl>
    <w:p w:rsidR="00F92EB4" w:rsidRPr="00691146" w:rsidRDefault="00F92EB4" w:rsidP="009F6CF4">
      <w:pPr>
        <w:rPr>
          <w:sz w:val="22"/>
          <w:szCs w:val="22"/>
        </w:rPr>
      </w:pPr>
    </w:p>
    <w:sectPr w:rsidR="00F92EB4" w:rsidRPr="00691146" w:rsidSect="00A9281E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3B61582"/>
    <w:multiLevelType w:val="hybridMultilevel"/>
    <w:tmpl w:val="C566539E"/>
    <w:lvl w:ilvl="0" w:tplc="55BA470A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3B0117"/>
    <w:multiLevelType w:val="hybridMultilevel"/>
    <w:tmpl w:val="46323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F750E9"/>
    <w:multiLevelType w:val="hybridMultilevel"/>
    <w:tmpl w:val="E814F21C"/>
    <w:lvl w:ilvl="0" w:tplc="E2C8A1D4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E63F57"/>
    <w:multiLevelType w:val="hybridMultilevel"/>
    <w:tmpl w:val="074C3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4E6AAD"/>
    <w:multiLevelType w:val="hybridMultilevel"/>
    <w:tmpl w:val="A5622D68"/>
    <w:lvl w:ilvl="0" w:tplc="CDFA893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ADA585A"/>
    <w:multiLevelType w:val="hybridMultilevel"/>
    <w:tmpl w:val="EC10C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2157B53"/>
    <w:multiLevelType w:val="hybridMultilevel"/>
    <w:tmpl w:val="D63A2F7E"/>
    <w:lvl w:ilvl="0" w:tplc="A782D16C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C630D3"/>
    <w:multiLevelType w:val="hybridMultilevel"/>
    <w:tmpl w:val="CBE6D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F1028C"/>
    <w:multiLevelType w:val="multilevel"/>
    <w:tmpl w:val="09B24B92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sz w:val="28"/>
      </w:rPr>
    </w:lvl>
  </w:abstractNum>
  <w:abstractNum w:abstractNumId="17">
    <w:nsid w:val="7EAB4993"/>
    <w:multiLevelType w:val="hybridMultilevel"/>
    <w:tmpl w:val="DDDCF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2A6"/>
    <w:rsid w:val="000063C4"/>
    <w:rsid w:val="00006620"/>
    <w:rsid w:val="0002193B"/>
    <w:rsid w:val="000354F7"/>
    <w:rsid w:val="00037887"/>
    <w:rsid w:val="00047150"/>
    <w:rsid w:val="00051EC8"/>
    <w:rsid w:val="000A0D99"/>
    <w:rsid w:val="000A1951"/>
    <w:rsid w:val="000B57D7"/>
    <w:rsid w:val="000D386C"/>
    <w:rsid w:val="000E5BF8"/>
    <w:rsid w:val="000F5D08"/>
    <w:rsid w:val="001013B5"/>
    <w:rsid w:val="00105C85"/>
    <w:rsid w:val="00112AB1"/>
    <w:rsid w:val="00125652"/>
    <w:rsid w:val="001413E8"/>
    <w:rsid w:val="00146C0A"/>
    <w:rsid w:val="001B3710"/>
    <w:rsid w:val="001C6706"/>
    <w:rsid w:val="001D31A0"/>
    <w:rsid w:val="00245AE9"/>
    <w:rsid w:val="0027217E"/>
    <w:rsid w:val="0028055D"/>
    <w:rsid w:val="00284B6B"/>
    <w:rsid w:val="002D47C3"/>
    <w:rsid w:val="00314546"/>
    <w:rsid w:val="00315B20"/>
    <w:rsid w:val="00323B7B"/>
    <w:rsid w:val="00324F73"/>
    <w:rsid w:val="00336476"/>
    <w:rsid w:val="00362723"/>
    <w:rsid w:val="003B3250"/>
    <w:rsid w:val="003D77D8"/>
    <w:rsid w:val="003F30D0"/>
    <w:rsid w:val="003F57C7"/>
    <w:rsid w:val="00420A17"/>
    <w:rsid w:val="0042216B"/>
    <w:rsid w:val="00427972"/>
    <w:rsid w:val="00486E14"/>
    <w:rsid w:val="004874AA"/>
    <w:rsid w:val="004A4161"/>
    <w:rsid w:val="004A4E98"/>
    <w:rsid w:val="004C090D"/>
    <w:rsid w:val="004E1F71"/>
    <w:rsid w:val="005262E9"/>
    <w:rsid w:val="00575A28"/>
    <w:rsid w:val="005962D4"/>
    <w:rsid w:val="005A1066"/>
    <w:rsid w:val="005B56D7"/>
    <w:rsid w:val="005B5922"/>
    <w:rsid w:val="005D05CF"/>
    <w:rsid w:val="005D34A5"/>
    <w:rsid w:val="005F4341"/>
    <w:rsid w:val="005F64D0"/>
    <w:rsid w:val="00641F43"/>
    <w:rsid w:val="006565F8"/>
    <w:rsid w:val="006825AB"/>
    <w:rsid w:val="00686356"/>
    <w:rsid w:val="00691146"/>
    <w:rsid w:val="006B34E6"/>
    <w:rsid w:val="006E7FC9"/>
    <w:rsid w:val="007015E8"/>
    <w:rsid w:val="007070E8"/>
    <w:rsid w:val="007075C6"/>
    <w:rsid w:val="00727601"/>
    <w:rsid w:val="0073452A"/>
    <w:rsid w:val="007432D1"/>
    <w:rsid w:val="007450F1"/>
    <w:rsid w:val="007776F3"/>
    <w:rsid w:val="007953C6"/>
    <w:rsid w:val="007975A5"/>
    <w:rsid w:val="007A67B1"/>
    <w:rsid w:val="007C3C71"/>
    <w:rsid w:val="007C487E"/>
    <w:rsid w:val="007F1D0A"/>
    <w:rsid w:val="008050F8"/>
    <w:rsid w:val="00815262"/>
    <w:rsid w:val="00856859"/>
    <w:rsid w:val="00867747"/>
    <w:rsid w:val="008B11EF"/>
    <w:rsid w:val="008B3A49"/>
    <w:rsid w:val="008F5F4A"/>
    <w:rsid w:val="009102DC"/>
    <w:rsid w:val="00926845"/>
    <w:rsid w:val="00937AF8"/>
    <w:rsid w:val="00961D59"/>
    <w:rsid w:val="00961DD2"/>
    <w:rsid w:val="009721B3"/>
    <w:rsid w:val="009C1FFE"/>
    <w:rsid w:val="009E62F2"/>
    <w:rsid w:val="009F6CF4"/>
    <w:rsid w:val="009F7516"/>
    <w:rsid w:val="009F7E18"/>
    <w:rsid w:val="00A05CBD"/>
    <w:rsid w:val="00A205C5"/>
    <w:rsid w:val="00A32DC1"/>
    <w:rsid w:val="00A45C0D"/>
    <w:rsid w:val="00A47676"/>
    <w:rsid w:val="00A577D5"/>
    <w:rsid w:val="00A84CC4"/>
    <w:rsid w:val="00A9281E"/>
    <w:rsid w:val="00AA3893"/>
    <w:rsid w:val="00AE10A8"/>
    <w:rsid w:val="00B17134"/>
    <w:rsid w:val="00B2504B"/>
    <w:rsid w:val="00B4148F"/>
    <w:rsid w:val="00B73494"/>
    <w:rsid w:val="00B80FC9"/>
    <w:rsid w:val="00B95E60"/>
    <w:rsid w:val="00B963B7"/>
    <w:rsid w:val="00B9646F"/>
    <w:rsid w:val="00BC7432"/>
    <w:rsid w:val="00BD1F06"/>
    <w:rsid w:val="00BF35D7"/>
    <w:rsid w:val="00C000C3"/>
    <w:rsid w:val="00C04877"/>
    <w:rsid w:val="00C07A02"/>
    <w:rsid w:val="00C1047B"/>
    <w:rsid w:val="00C134AF"/>
    <w:rsid w:val="00C33AAB"/>
    <w:rsid w:val="00C449D0"/>
    <w:rsid w:val="00C451DF"/>
    <w:rsid w:val="00C562F7"/>
    <w:rsid w:val="00CB151C"/>
    <w:rsid w:val="00CC1B1B"/>
    <w:rsid w:val="00CE7AF3"/>
    <w:rsid w:val="00CF7CDD"/>
    <w:rsid w:val="00D11E3F"/>
    <w:rsid w:val="00D31236"/>
    <w:rsid w:val="00D7079B"/>
    <w:rsid w:val="00D7257B"/>
    <w:rsid w:val="00D75685"/>
    <w:rsid w:val="00D9567E"/>
    <w:rsid w:val="00D95E18"/>
    <w:rsid w:val="00DA38ED"/>
    <w:rsid w:val="00DA5EBB"/>
    <w:rsid w:val="00E14880"/>
    <w:rsid w:val="00E2052A"/>
    <w:rsid w:val="00E271CE"/>
    <w:rsid w:val="00E368B7"/>
    <w:rsid w:val="00EC529A"/>
    <w:rsid w:val="00ED75A2"/>
    <w:rsid w:val="00F57387"/>
    <w:rsid w:val="00F84A9C"/>
    <w:rsid w:val="00F92EB4"/>
    <w:rsid w:val="00FB1529"/>
    <w:rsid w:val="00FC72A6"/>
    <w:rsid w:val="00FD10F3"/>
    <w:rsid w:val="00FE0A1D"/>
    <w:rsid w:val="00FE5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 Bullet 3" w:uiPriority="0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iPriority w:val="9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iPriority w:val="9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9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uiPriority w:val="99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9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uiPriority w:val="9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uiPriority w:val="9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9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9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uiPriority w:val="9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iPriority w:val="99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uiPriority w:val="99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unhideWhenUsed/>
    <w:rsid w:val="00FC72A6"/>
  </w:style>
  <w:style w:type="character" w:styleId="ab">
    <w:name w:val="Strong"/>
    <w:basedOn w:val="a2"/>
    <w:qFormat/>
    <w:rsid w:val="00FC72A6"/>
    <w:rPr>
      <w:b/>
      <w:bCs/>
    </w:rPr>
  </w:style>
  <w:style w:type="paragraph" w:styleId="22">
    <w:name w:val="Body Text 2"/>
    <w:basedOn w:val="a1"/>
    <w:link w:val="23"/>
    <w:uiPriority w:val="99"/>
    <w:semiHidden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basedOn w:val="a1"/>
    <w:autoRedefine/>
    <w:uiPriority w:val="39"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Обычный отступ Знак"/>
    <w:aliases w:val="Заг_табл Знак Знак1,Заг_табл Знак Знак Знак"/>
    <w:basedOn w:val="a2"/>
    <w:link w:val="ae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e">
    <w:name w:val="Normal Indent"/>
    <w:aliases w:val="Заг_табл Знак,Заг_табл Знак Знак"/>
    <w:basedOn w:val="a1"/>
    <w:next w:val="a1"/>
    <w:link w:val="ad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">
    <w:name w:val="footnote text"/>
    <w:basedOn w:val="a1"/>
    <w:link w:val="af0"/>
    <w:uiPriority w:val="99"/>
    <w:semiHidden/>
    <w:unhideWhenUsed/>
    <w:rsid w:val="00FC72A6"/>
    <w:rPr>
      <w:sz w:val="20"/>
      <w:szCs w:val="20"/>
    </w:rPr>
  </w:style>
  <w:style w:type="character" w:customStyle="1" w:styleId="af0">
    <w:name w:val="Текст сноски Знак"/>
    <w:basedOn w:val="a2"/>
    <w:link w:val="af"/>
    <w:uiPriority w:val="99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aliases w:val="Знак Знак1"/>
    <w:basedOn w:val="a2"/>
    <w:link w:val="af2"/>
    <w:uiPriority w:val="99"/>
    <w:locked/>
    <w:rsid w:val="00FC72A6"/>
    <w:rPr>
      <w:rFonts w:ascii="Calibri" w:hAnsi="Calibri"/>
    </w:rPr>
  </w:style>
  <w:style w:type="paragraph" w:styleId="af2">
    <w:name w:val="header"/>
    <w:aliases w:val="Знак"/>
    <w:basedOn w:val="a1"/>
    <w:link w:val="af1"/>
    <w:uiPriority w:val="99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"/>
    <w:basedOn w:val="a2"/>
    <w:link w:val="af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1"/>
    <w:link w:val="af4"/>
    <w:uiPriority w:val="99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Нижний колонтитул Знак"/>
    <w:basedOn w:val="a2"/>
    <w:link w:val="af3"/>
    <w:semiHidden/>
    <w:rsid w:val="00FC72A6"/>
    <w:rPr>
      <w:rFonts w:ascii="Calibri" w:eastAsia="Calibri" w:hAnsi="Calibri" w:cs="Times New Roman"/>
    </w:rPr>
  </w:style>
  <w:style w:type="paragraph" w:styleId="af5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6">
    <w:name w:val="Title"/>
    <w:basedOn w:val="a1"/>
    <w:link w:val="af7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7">
    <w:name w:val="Название Знак"/>
    <w:basedOn w:val="a2"/>
    <w:link w:val="af6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9"/>
    <w:uiPriority w:val="99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8"/>
    <w:uiPriority w:val="99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link w:val="af9"/>
    <w:uiPriority w:val="99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First Indent"/>
    <w:basedOn w:val="a7"/>
    <w:link w:val="afb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b">
    <w:name w:val="Красная строка Знак"/>
    <w:basedOn w:val="a8"/>
    <w:link w:val="afa"/>
    <w:semiHidden/>
    <w:rsid w:val="00FC72A6"/>
  </w:style>
  <w:style w:type="paragraph" w:styleId="33">
    <w:name w:val="Body Text 3"/>
    <w:basedOn w:val="a1"/>
    <w:link w:val="34"/>
    <w:uiPriority w:val="99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iPriority w:val="99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iPriority w:val="99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uiPriority w:val="99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d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e">
    <w:name w:val="Схема документа Знак"/>
    <w:basedOn w:val="a2"/>
    <w:link w:val="afd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Plain Text"/>
    <w:basedOn w:val="a1"/>
    <w:link w:val="16"/>
    <w:uiPriority w:val="99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0">
    <w:name w:val="Текст Знак"/>
    <w:basedOn w:val="a2"/>
    <w:link w:val="aff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1">
    <w:name w:val="Balloon Text"/>
    <w:basedOn w:val="a1"/>
    <w:link w:val="aff2"/>
    <w:uiPriority w:val="99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2"/>
    <w:link w:val="aff1"/>
    <w:uiPriority w:val="99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3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5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6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7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7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8">
    <w:name w:val="Колонтитул низ Знак"/>
    <w:basedOn w:val="af0"/>
    <w:link w:val="aff9"/>
    <w:locked/>
    <w:rsid w:val="00FC72A6"/>
    <w:rPr>
      <w:i/>
      <w:color w:val="333333"/>
    </w:rPr>
  </w:style>
  <w:style w:type="paragraph" w:customStyle="1" w:styleId="aff9">
    <w:name w:val="Колонтитул низ"/>
    <w:basedOn w:val="af3"/>
    <w:link w:val="aff8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a">
    <w:name w:val="Обычный текст Знак"/>
    <w:basedOn w:val="a2"/>
    <w:link w:val="affb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Обычный текст"/>
    <w:basedOn w:val="a1"/>
    <w:link w:val="affa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c">
    <w:name w:val="Подчеркнутый Знак"/>
    <w:basedOn w:val="a2"/>
    <w:link w:val="affd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d">
    <w:name w:val="Подчеркнутый"/>
    <w:basedOn w:val="a1"/>
    <w:link w:val="affc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e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link w:val="afff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0">
    <w:name w:val="Текст в таблице ДБ"/>
    <w:basedOn w:val="a1"/>
    <w:rsid w:val="00FC72A6"/>
  </w:style>
  <w:style w:type="paragraph" w:customStyle="1" w:styleId="afff1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2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3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4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5">
    <w:name w:val="Основной"/>
    <w:basedOn w:val="af9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6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uiPriority w:val="99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uiPriority w:val="99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uiPriority w:val="99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uiPriority w:val="99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uiPriority w:val="99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uiPriority w:val="99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uiPriority w:val="99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uiPriority w:val="99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uiPriority w:val="99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7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8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9"/>
    <w:uiPriority w:val="99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9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a">
    <w:name w:val="Основа Знак"/>
    <w:basedOn w:val="a2"/>
    <w:link w:val="afffb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b">
    <w:name w:val="Основа"/>
    <w:basedOn w:val="a1"/>
    <w:link w:val="afffa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c">
    <w:name w:val="footnote reference"/>
    <w:basedOn w:val="a2"/>
    <w:uiPriority w:val="99"/>
    <w:semiHidden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d">
    <w:name w:val="Subtitle"/>
    <w:aliases w:val="Обычный таблица"/>
    <w:basedOn w:val="a1"/>
    <w:next w:val="a1"/>
    <w:link w:val="afffe"/>
    <w:uiPriority w:val="99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e">
    <w:name w:val="Подзаголовок Знак"/>
    <w:aliases w:val="Обычный таблица Знак"/>
    <w:basedOn w:val="a2"/>
    <w:link w:val="afffd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d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uiPriority w:val="99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"/>
    <w:uiPriority w:val="99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0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uiPriority w:val="99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rsid w:val="00FC72A6"/>
  </w:style>
  <w:style w:type="character" w:customStyle="1" w:styleId="affff1">
    <w:name w:val="Гипертекстовая ссылка"/>
    <w:basedOn w:val="a2"/>
    <w:rsid w:val="00FC72A6"/>
    <w:rPr>
      <w:color w:val="008000"/>
    </w:rPr>
  </w:style>
  <w:style w:type="table" w:styleId="affff2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uiPriority w:val="99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uiPriority w:val="99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4">
    <w:name w:val="annotation text"/>
    <w:basedOn w:val="a1"/>
    <w:link w:val="affff5"/>
    <w:uiPriority w:val="99"/>
    <w:semiHidden/>
    <w:unhideWhenUsed/>
    <w:rsid w:val="00FC72A6"/>
    <w:rPr>
      <w:color w:val="000000"/>
      <w:sz w:val="20"/>
      <w:szCs w:val="20"/>
    </w:rPr>
  </w:style>
  <w:style w:type="character" w:customStyle="1" w:styleId="affff5">
    <w:name w:val="Текст примечания Знак"/>
    <w:basedOn w:val="a2"/>
    <w:link w:val="affff4"/>
    <w:uiPriority w:val="99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uiPriority w:val="99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uiPriority w:val="99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6">
    <w:name w:val="Emphasis"/>
    <w:basedOn w:val="a2"/>
    <w:uiPriority w:val="20"/>
    <w:qFormat/>
    <w:rsid w:val="00FC72A6"/>
    <w:rPr>
      <w:i/>
      <w:iCs/>
    </w:rPr>
  </w:style>
  <w:style w:type="paragraph" w:customStyle="1" w:styleId="consplusnonformat0">
    <w:name w:val="consplusnonformat"/>
    <w:basedOn w:val="a1"/>
    <w:uiPriority w:val="99"/>
    <w:rsid w:val="00FC72A6"/>
    <w:pPr>
      <w:spacing w:before="100" w:beforeAutospacing="1" w:after="100" w:afterAutospacing="1"/>
    </w:pPr>
  </w:style>
  <w:style w:type="paragraph" w:customStyle="1" w:styleId="affff7">
    <w:name w:val="Заголовок таблицы"/>
    <w:basedOn w:val="a1"/>
    <w:uiPriority w:val="99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uiPriority w:val="99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uiPriority w:val="99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uiPriority w:val="99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link w:val="2f0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8">
    <w:name w:val="Заголовок к тексту"/>
    <w:basedOn w:val="a1"/>
    <w:next w:val="a7"/>
    <w:uiPriority w:val="99"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9">
    <w:name w:val="Заголовок"/>
    <w:basedOn w:val="a1"/>
    <w:next w:val="a7"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7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a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a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b">
    <w:name w:val="аквамарин"/>
    <w:basedOn w:val="affffa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c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d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e">
    <w:name w:val="Прижатый влево"/>
    <w:basedOn w:val="a1"/>
    <w:next w:val="a1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semiHidden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semiHidden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0">
    <w:name w:val="Цветовое выделение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1">
    <w:name w:val="a"/>
    <w:basedOn w:val="a2"/>
    <w:rsid w:val="003D77D8"/>
  </w:style>
  <w:style w:type="paragraph" w:customStyle="1" w:styleId="2f1">
    <w:name w:val="Абзац списка2"/>
    <w:basedOn w:val="a1"/>
    <w:uiPriority w:val="99"/>
    <w:rsid w:val="000354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Title">
    <w:name w:val="ConsTitle"/>
    <w:uiPriority w:val="99"/>
    <w:rsid w:val="000354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39">
    <w:name w:val="заголовок 3"/>
    <w:basedOn w:val="a1"/>
    <w:next w:val="a1"/>
    <w:uiPriority w:val="99"/>
    <w:rsid w:val="000354F7"/>
    <w:pPr>
      <w:keepNext/>
      <w:jc w:val="center"/>
    </w:pPr>
    <w:rPr>
      <w:b/>
      <w:szCs w:val="20"/>
    </w:rPr>
  </w:style>
  <w:style w:type="paragraph" w:customStyle="1" w:styleId="FR1">
    <w:name w:val="FR1"/>
    <w:uiPriority w:val="99"/>
    <w:rsid w:val="000354F7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Основной текст с отступом 21"/>
    <w:basedOn w:val="a1"/>
    <w:uiPriority w:val="99"/>
    <w:rsid w:val="000354F7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a">
    <w:name w:val="Обычный3"/>
    <w:uiPriority w:val="99"/>
    <w:rsid w:val="00035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Основной текст_"/>
    <w:link w:val="1a"/>
    <w:locked/>
    <w:rsid w:val="000354F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b">
    <w:name w:val="Стиль3"/>
    <w:basedOn w:val="a1"/>
    <w:uiPriority w:val="99"/>
    <w:rsid w:val="000354F7"/>
    <w:pPr>
      <w:jc w:val="right"/>
    </w:pPr>
    <w:rPr>
      <w:sz w:val="28"/>
    </w:rPr>
  </w:style>
  <w:style w:type="paragraph" w:customStyle="1" w:styleId="consnonformat0">
    <w:name w:val="consnonformat"/>
    <w:basedOn w:val="a1"/>
    <w:uiPriority w:val="99"/>
    <w:rsid w:val="000354F7"/>
    <w:pPr>
      <w:spacing w:before="158" w:after="158"/>
    </w:pPr>
  </w:style>
  <w:style w:type="character" w:customStyle="1" w:styleId="1pt">
    <w:name w:val="Основной текст + Интервал 1 pt"/>
    <w:basedOn w:val="a2"/>
    <w:rsid w:val="000354F7"/>
    <w:rPr>
      <w:rFonts w:ascii="Times New Roman" w:eastAsia="Times New Roman" w:hAnsi="Times New Roman" w:cs="Times New Roman" w:hint="default"/>
      <w:color w:val="000000"/>
      <w:spacing w:val="3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rvts6">
    <w:name w:val="rvts6"/>
    <w:basedOn w:val="a2"/>
    <w:rsid w:val="000354F7"/>
  </w:style>
  <w:style w:type="paragraph" w:customStyle="1" w:styleId="3c">
    <w:name w:val="Абзац списка3"/>
    <w:basedOn w:val="a1"/>
    <w:uiPriority w:val="99"/>
    <w:rsid w:val="000066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43">
    <w:name w:val="Обычный4"/>
    <w:uiPriority w:val="99"/>
    <w:rsid w:val="000066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a1"/>
    <w:uiPriority w:val="99"/>
    <w:rsid w:val="00006620"/>
    <w:pPr>
      <w:suppressAutoHyphens/>
    </w:pPr>
    <w:rPr>
      <w:sz w:val="28"/>
      <w:lang w:eastAsia="ar-SA"/>
    </w:rPr>
  </w:style>
  <w:style w:type="paragraph" w:customStyle="1" w:styleId="Title">
    <w:name w:val="Title!Название НПА"/>
    <w:basedOn w:val="a1"/>
    <w:uiPriority w:val="99"/>
    <w:rsid w:val="00006620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s31">
    <w:name w:val="s_3"/>
    <w:basedOn w:val="a1"/>
    <w:uiPriority w:val="99"/>
    <w:rsid w:val="00006620"/>
    <w:pPr>
      <w:spacing w:before="100" w:beforeAutospacing="1" w:after="100" w:afterAutospacing="1"/>
    </w:pPr>
  </w:style>
  <w:style w:type="paragraph" w:customStyle="1" w:styleId="Heading">
    <w:name w:val="Heading"/>
    <w:rsid w:val="000D38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44">
    <w:name w:val="Абзац списка4"/>
    <w:basedOn w:val="a1"/>
    <w:rsid w:val="006B34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01</cp:lastModifiedBy>
  <cp:revision>84</cp:revision>
  <cp:lastPrinted>2016-04-28T05:04:00Z</cp:lastPrinted>
  <dcterms:created xsi:type="dcterms:W3CDTF">2014-12-30T03:55:00Z</dcterms:created>
  <dcterms:modified xsi:type="dcterms:W3CDTF">2016-04-28T05:04:00Z</dcterms:modified>
</cp:coreProperties>
</file>